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C2B3A" w14:textId="77777777" w:rsidR="00F8435F" w:rsidRPr="005A24B9" w:rsidRDefault="005A24B9">
      <w:pPr>
        <w:spacing w:before="70" w:line="240" w:lineRule="exact"/>
        <w:ind w:left="269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CU</w:t>
      </w:r>
      <w:r w:rsidRPr="005A24B9">
        <w:rPr>
          <w:rFonts w:asciiTheme="minorHAnsi" w:hAnsiTheme="minorHAnsi" w:cstheme="minorHAnsi"/>
          <w:b/>
          <w:position w:val="-1"/>
          <w:sz w:val="22"/>
          <w:szCs w:val="22"/>
        </w:rPr>
        <w:t>RRI</w:t>
      </w:r>
      <w:r w:rsidRPr="005A24B9">
        <w:rPr>
          <w:rFonts w:asciiTheme="minorHAnsi" w:hAnsiTheme="minorHAnsi" w:cstheme="minorHAnsi"/>
          <w:b/>
          <w:spacing w:val="-18"/>
          <w:position w:val="-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9"/>
          <w:position w:val="-1"/>
          <w:sz w:val="22"/>
          <w:szCs w:val="22"/>
        </w:rPr>
        <w:t>U</w:t>
      </w:r>
      <w:r w:rsidRPr="005A24B9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9"/>
          <w:position w:val="-1"/>
          <w:sz w:val="22"/>
          <w:szCs w:val="22"/>
        </w:rPr>
        <w:t>U</w:t>
      </w:r>
      <w:r w:rsidRPr="005A24B9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5A24B9">
        <w:rPr>
          <w:rFonts w:asciiTheme="minorHAnsi" w:hAnsiTheme="minorHAnsi" w:cstheme="minorHAnsi"/>
          <w:b/>
          <w:spacing w:val="46"/>
          <w:position w:val="-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8"/>
          <w:w w:val="101"/>
          <w:position w:val="-1"/>
          <w:sz w:val="22"/>
          <w:szCs w:val="22"/>
        </w:rPr>
        <w:t>V</w:t>
      </w:r>
      <w:r w:rsidRPr="005A24B9">
        <w:rPr>
          <w:rFonts w:asciiTheme="minorHAnsi" w:hAnsiTheme="minorHAnsi" w:cstheme="minorHAnsi"/>
          <w:b/>
          <w:spacing w:val="5"/>
          <w:w w:val="112"/>
          <w:position w:val="-1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8"/>
          <w:w w:val="104"/>
          <w:position w:val="-1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8"/>
          <w:w w:val="109"/>
          <w:position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w w:val="56"/>
          <w:position w:val="-1"/>
          <w:sz w:val="22"/>
          <w:szCs w:val="22"/>
        </w:rPr>
        <w:t>:</w:t>
      </w:r>
      <w:r w:rsidRPr="005A24B9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</w:t>
      </w:r>
      <w:r w:rsidRPr="005A24B9">
        <w:rPr>
          <w:rFonts w:asciiTheme="minorHAnsi" w:hAnsiTheme="minorHAnsi" w:cstheme="minorHAnsi"/>
          <w:b/>
          <w:spacing w:val="-19"/>
          <w:position w:val="-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8"/>
          <w:w w:val="98"/>
          <w:position w:val="-1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7"/>
          <w:w w:val="103"/>
          <w:position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9"/>
          <w:w w:val="106"/>
          <w:position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8"/>
          <w:w w:val="106"/>
          <w:position w:val="-1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4"/>
          <w:w w:val="107"/>
          <w:position w:val="-1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6"/>
          <w:w w:val="101"/>
          <w:position w:val="-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</w:t>
      </w:r>
    </w:p>
    <w:p w14:paraId="121317A2" w14:textId="77777777" w:rsidR="00F8435F" w:rsidRPr="005A24B9" w:rsidRDefault="00F8435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A0AA01D" w14:textId="73D42652" w:rsidR="00F8435F" w:rsidRPr="005A24B9" w:rsidRDefault="005A24B9" w:rsidP="005A24B9">
      <w:pPr>
        <w:spacing w:before="31"/>
        <w:ind w:left="243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7"/>
          <w:w w:val="97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6"/>
          <w:w w:val="105"/>
          <w:sz w:val="22"/>
          <w:szCs w:val="22"/>
        </w:rPr>
        <w:t>du</w:t>
      </w:r>
      <w:r w:rsidRPr="005A24B9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6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4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3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6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6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w w:val="81"/>
          <w:sz w:val="22"/>
          <w:szCs w:val="22"/>
        </w:rPr>
        <w:t>:</w:t>
      </w:r>
    </w:p>
    <w:p w14:paraId="44AD3899" w14:textId="77777777" w:rsidR="00F8435F" w:rsidRPr="005A24B9" w:rsidRDefault="005A24B9">
      <w:pPr>
        <w:spacing w:line="264" w:lineRule="auto"/>
        <w:ind w:left="234" w:right="2585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ers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 xml:space="preserve">ty 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1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10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5"/>
          <w:w w:val="110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64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2"/>
          <w:w w:val="120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0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 xml:space="preserve">.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hy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9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10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5"/>
          <w:w w:val="110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72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77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.</w:t>
      </w:r>
    </w:p>
    <w:p w14:paraId="44612B09" w14:textId="77777777" w:rsidR="00F8435F" w:rsidRPr="005A24B9" w:rsidRDefault="005A24B9">
      <w:pPr>
        <w:spacing w:before="1"/>
        <w:ind w:left="23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9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10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3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1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2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64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76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.</w:t>
      </w:r>
    </w:p>
    <w:p w14:paraId="5EBCCFDC" w14:textId="77777777" w:rsidR="00F8435F" w:rsidRPr="005A24B9" w:rsidRDefault="00F843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1D7C824" w14:textId="2CCF0483" w:rsidR="00F8435F" w:rsidRPr="005A24B9" w:rsidRDefault="005A24B9" w:rsidP="005A24B9">
      <w:pPr>
        <w:ind w:left="22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w w:val="105"/>
          <w:sz w:val="22"/>
          <w:szCs w:val="22"/>
        </w:rPr>
        <w:t>if</w:t>
      </w:r>
      <w:r w:rsidRPr="005A24B9">
        <w:rPr>
          <w:rFonts w:asciiTheme="minorHAnsi" w:hAnsiTheme="minorHAnsi" w:cstheme="minorHAnsi"/>
          <w:b/>
          <w:spacing w:val="-8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w w:val="75"/>
          <w:sz w:val="22"/>
          <w:szCs w:val="22"/>
        </w:rPr>
        <w:t>:</w:t>
      </w:r>
    </w:p>
    <w:p w14:paraId="4E25D010" w14:textId="77777777" w:rsidR="00F8435F" w:rsidRPr="005A24B9" w:rsidRDefault="005A24B9">
      <w:pPr>
        <w:ind w:left="21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4"/>
          <w:w w:val="109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85"/>
          <w:sz w:val="22"/>
          <w:szCs w:val="22"/>
        </w:rPr>
        <w:t>.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6"/>
          <w:w w:val="105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y</w:t>
      </w:r>
    </w:p>
    <w:p w14:paraId="1BABDE7E" w14:textId="77777777" w:rsidR="00F8435F" w:rsidRPr="005A24B9" w:rsidRDefault="005A24B9">
      <w:pPr>
        <w:spacing w:before="25"/>
        <w:ind w:left="21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4"/>
          <w:w w:val="109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85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4"/>
          <w:w w:val="112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1"/>
          <w:w w:val="94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0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12"/>
          <w:w w:val="10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era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onsc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5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0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0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w w:val="105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2B8348BD" w14:textId="77777777" w:rsidR="00F8435F" w:rsidRPr="005A24B9" w:rsidRDefault="005A24B9">
      <w:pPr>
        <w:spacing w:before="25"/>
        <w:ind w:left="21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dvance</w:t>
      </w:r>
      <w:r w:rsidRPr="005A24B9">
        <w:rPr>
          <w:rFonts w:asciiTheme="minorHAnsi" w:hAnsiTheme="minorHAnsi" w:cstheme="minorHAnsi"/>
          <w:sz w:val="22"/>
          <w:szCs w:val="22"/>
        </w:rPr>
        <w:t xml:space="preserve">d 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fe</w:t>
      </w:r>
      <w:r w:rsidRPr="005A24B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8"/>
          <w:sz w:val="22"/>
          <w:szCs w:val="22"/>
        </w:rPr>
        <w:t>rt</w:t>
      </w:r>
    </w:p>
    <w:p w14:paraId="668A40A4" w14:textId="77777777" w:rsidR="00F8435F" w:rsidRPr="005A24B9" w:rsidRDefault="005A24B9">
      <w:pPr>
        <w:spacing w:before="25"/>
        <w:ind w:left="21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 xml:space="preserve">y 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7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7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8"/>
          <w:w w:val="1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era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 xml:space="preserve">y 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64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2"/>
          <w:w w:val="120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7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.</w:t>
      </w:r>
    </w:p>
    <w:p w14:paraId="60DEC671" w14:textId="77777777" w:rsidR="00F8435F" w:rsidRPr="005A24B9" w:rsidRDefault="00F8435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5D6FC859" w14:textId="77777777" w:rsidR="00F8435F" w:rsidRPr="005A24B9" w:rsidRDefault="005A24B9">
      <w:pPr>
        <w:spacing w:line="260" w:lineRule="exact"/>
        <w:ind w:left="20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>H</w:t>
      </w:r>
      <w:r w:rsidRPr="005A24B9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4"/>
          <w:position w:val="-1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5"/>
          <w:w w:val="101"/>
          <w:position w:val="-1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5"/>
          <w:w w:val="108"/>
          <w:position w:val="-1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3"/>
          <w:w w:val="105"/>
          <w:position w:val="-1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6"/>
          <w:w w:val="105"/>
          <w:position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12"/>
          <w:position w:val="-1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>m</w:t>
      </w:r>
      <w:r w:rsidRPr="005A24B9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6"/>
          <w:w w:val="105"/>
          <w:position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06"/>
          <w:position w:val="-1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4"/>
          <w:w w:val="107"/>
          <w:position w:val="-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w w:val="75"/>
          <w:position w:val="-1"/>
          <w:sz w:val="22"/>
          <w:szCs w:val="22"/>
        </w:rPr>
        <w:t>:</w:t>
      </w:r>
    </w:p>
    <w:p w14:paraId="2465DC5E" w14:textId="77777777" w:rsidR="00F8435F" w:rsidRPr="005A24B9" w:rsidRDefault="00F8435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  <w:sectPr w:rsidR="00F8435F" w:rsidRPr="005A24B9">
          <w:pgSz w:w="12240" w:h="16840"/>
          <w:pgMar w:top="200" w:right="1660" w:bottom="280" w:left="1720" w:header="720" w:footer="720" w:gutter="0"/>
          <w:cols w:space="720"/>
        </w:sectPr>
      </w:pPr>
    </w:p>
    <w:p w14:paraId="72C3DA69" w14:textId="77777777" w:rsidR="00F8435F" w:rsidRPr="005A24B9" w:rsidRDefault="005A24B9">
      <w:pPr>
        <w:spacing w:before="31"/>
        <w:ind w:left="20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3"/>
          <w:w w:val="104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004-</w:t>
      </w:r>
      <w:r w:rsidRPr="005A24B9">
        <w:rPr>
          <w:rFonts w:asciiTheme="minorHAnsi" w:hAnsiTheme="minorHAnsi" w:cstheme="minorHAnsi"/>
          <w:spacing w:val="3"/>
          <w:w w:val="104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rese</w:t>
      </w:r>
      <w:r w:rsidRPr="005A24B9">
        <w:rPr>
          <w:rFonts w:asciiTheme="minorHAnsi" w:hAnsiTheme="minorHAnsi" w:cstheme="minorHAnsi"/>
          <w:spacing w:val="3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t:</w:t>
      </w:r>
    </w:p>
    <w:p w14:paraId="5E9EED4C" w14:textId="77777777" w:rsidR="00F8435F" w:rsidRPr="005A24B9" w:rsidRDefault="005A24B9">
      <w:pPr>
        <w:spacing w:before="20"/>
        <w:ind w:left="22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2"/>
          <w:w w:val="68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2"/>
          <w:w w:val="120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98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92"/>
          <w:sz w:val="22"/>
          <w:szCs w:val="22"/>
        </w:rPr>
        <w:t>t:</w:t>
      </w:r>
    </w:p>
    <w:p w14:paraId="12025FE4" w14:textId="77777777" w:rsidR="00F8435F" w:rsidRPr="005A24B9" w:rsidRDefault="00F8435F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0257B29" w14:textId="77777777" w:rsidR="00F8435F" w:rsidRPr="005A24B9" w:rsidRDefault="005A24B9">
      <w:pPr>
        <w:ind w:left="219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2"/>
          <w:w w:val="68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98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u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5"/>
          <w:w w:val="107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00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6</w:t>
      </w:r>
      <w:r w:rsidRPr="005A24B9">
        <w:rPr>
          <w:rFonts w:asciiTheme="minorHAnsi" w:hAnsiTheme="minorHAnsi" w:cstheme="minorHAnsi"/>
          <w:w w:val="61"/>
          <w:sz w:val="22"/>
          <w:szCs w:val="22"/>
        </w:rPr>
        <w:t>:</w:t>
      </w:r>
    </w:p>
    <w:p w14:paraId="38F27264" w14:textId="77777777" w:rsidR="00F8435F" w:rsidRPr="005A24B9" w:rsidRDefault="005A24B9">
      <w:pPr>
        <w:spacing w:before="20"/>
        <w:ind w:left="21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2"/>
          <w:w w:val="68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2"/>
          <w:w w:val="120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98"/>
          <w:sz w:val="22"/>
          <w:szCs w:val="22"/>
        </w:rPr>
        <w:t>8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481B3D65" w14:textId="77777777" w:rsidR="00F8435F" w:rsidRPr="005A24B9" w:rsidRDefault="00F843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80F3677" w14:textId="77777777" w:rsidR="00F8435F" w:rsidRPr="005A24B9" w:rsidRDefault="005A24B9">
      <w:pPr>
        <w:ind w:left="186" w:right="-58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U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v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er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sit</w:t>
      </w:r>
      <w:r w:rsidRPr="005A24B9">
        <w:rPr>
          <w:rFonts w:asciiTheme="minorHAnsi" w:hAnsiTheme="minorHAnsi" w:cstheme="minorHAnsi"/>
          <w:b/>
          <w:sz w:val="22"/>
          <w:szCs w:val="22"/>
        </w:rPr>
        <w:t>y</w:t>
      </w:r>
      <w:r w:rsidRPr="005A24B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w w:val="101"/>
          <w:sz w:val="22"/>
          <w:szCs w:val="22"/>
        </w:rPr>
        <w:t>ff</w:t>
      </w:r>
      <w:r w:rsidRPr="005A24B9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w w:val="113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-6"/>
          <w:w w:val="11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4"/>
          <w:w w:val="112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w w:val="50"/>
          <w:sz w:val="22"/>
          <w:szCs w:val="22"/>
        </w:rPr>
        <w:t>:</w:t>
      </w:r>
    </w:p>
    <w:p w14:paraId="5AA946D9" w14:textId="77777777" w:rsidR="00F8435F" w:rsidRPr="005A24B9" w:rsidRDefault="005A24B9">
      <w:pPr>
        <w:spacing w:before="21"/>
        <w:ind w:left="18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68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2"/>
          <w:w w:val="120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3</w:t>
      </w:r>
      <w:r w:rsidRPr="005A24B9">
        <w:rPr>
          <w:rFonts w:asciiTheme="minorHAnsi" w:hAnsiTheme="minorHAnsi" w:cstheme="minorHAnsi"/>
          <w:spacing w:val="2"/>
          <w:w w:val="109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2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92"/>
          <w:sz w:val="22"/>
          <w:szCs w:val="22"/>
        </w:rPr>
        <w:t>t:</w:t>
      </w:r>
    </w:p>
    <w:p w14:paraId="2B0FE7F2" w14:textId="77777777" w:rsidR="00F8435F" w:rsidRPr="005A24B9" w:rsidRDefault="00F8435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BC9CC20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A8A4C3" w14:textId="77777777" w:rsidR="00F8435F" w:rsidRPr="005A24B9" w:rsidRDefault="005A24B9">
      <w:pPr>
        <w:ind w:left="17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6"/>
          <w:w w:val="106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8"/>
          <w:w w:val="102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11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9"/>
          <w:w w:val="106"/>
          <w:sz w:val="22"/>
          <w:szCs w:val="22"/>
        </w:rPr>
        <w:t>M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7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6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5"/>
          <w:w w:val="108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w w:val="75"/>
          <w:sz w:val="22"/>
          <w:szCs w:val="22"/>
        </w:rPr>
        <w:t>:</w:t>
      </w:r>
    </w:p>
    <w:p w14:paraId="1BC5D570" w14:textId="77777777" w:rsidR="00F8435F" w:rsidRPr="005A24B9" w:rsidRDefault="005A24B9">
      <w:pPr>
        <w:spacing w:before="11" w:line="240" w:lineRule="exact"/>
        <w:ind w:left="17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3"/>
          <w:w w:val="98"/>
          <w:position w:val="-1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2"/>
          <w:w w:val="107"/>
          <w:position w:val="-1"/>
          <w:sz w:val="22"/>
          <w:szCs w:val="22"/>
        </w:rPr>
        <w:t>004</w:t>
      </w:r>
      <w:r w:rsidRPr="005A24B9">
        <w:rPr>
          <w:rFonts w:asciiTheme="minorHAnsi" w:hAnsiTheme="minorHAnsi" w:cstheme="minorHAnsi"/>
          <w:spacing w:val="2"/>
          <w:w w:val="96"/>
          <w:position w:val="-1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3"/>
          <w:w w:val="111"/>
          <w:position w:val="-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15"/>
          <w:position w:val="-1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11"/>
          <w:position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92"/>
          <w:position w:val="-1"/>
          <w:sz w:val="22"/>
          <w:szCs w:val="22"/>
        </w:rPr>
        <w:t>t:</w:t>
      </w:r>
    </w:p>
    <w:p w14:paraId="0F99E243" w14:textId="77777777" w:rsidR="00F8435F" w:rsidRPr="005A24B9" w:rsidRDefault="005A24B9">
      <w:pPr>
        <w:spacing w:before="36" w:line="261" w:lineRule="auto"/>
        <w:ind w:left="19" w:right="2009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z w:val="22"/>
          <w:szCs w:val="22"/>
        </w:rPr>
        <w:br w:type="column"/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sb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k 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9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9"/>
          <w:sz w:val="22"/>
          <w:szCs w:val="22"/>
        </w:rPr>
        <w:t xml:space="preserve">r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ai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64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3"/>
          <w:w w:val="124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98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7</w:t>
      </w:r>
      <w:r w:rsidRPr="005A24B9">
        <w:rPr>
          <w:rFonts w:asciiTheme="minorHAnsi" w:hAnsiTheme="minorHAnsi" w:cstheme="minorHAnsi"/>
          <w:spacing w:val="2"/>
          <w:w w:val="128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3"/>
          <w:w w:val="85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2"/>
          <w:w w:val="120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8</w:t>
      </w:r>
      <w:r w:rsidRPr="005A24B9">
        <w:rPr>
          <w:rFonts w:asciiTheme="minorHAnsi" w:hAnsiTheme="minorHAnsi" w:cstheme="minorHAnsi"/>
          <w:w w:val="69"/>
          <w:sz w:val="22"/>
          <w:szCs w:val="22"/>
        </w:rPr>
        <w:t xml:space="preserve">: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ca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9"/>
          <w:sz w:val="22"/>
          <w:szCs w:val="22"/>
        </w:rPr>
        <w:t>r</w:t>
      </w:r>
    </w:p>
    <w:p w14:paraId="1D89DD23" w14:textId="77777777" w:rsidR="00F8435F" w:rsidRPr="005A24B9" w:rsidRDefault="005A24B9">
      <w:pPr>
        <w:spacing w:line="240" w:lineRule="exact"/>
        <w:ind w:left="19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16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9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9"/>
          <w:sz w:val="22"/>
          <w:szCs w:val="22"/>
        </w:rPr>
        <w:t>r</w:t>
      </w:r>
    </w:p>
    <w:p w14:paraId="4CF5556A" w14:textId="77777777" w:rsidR="00F8435F" w:rsidRPr="005A24B9" w:rsidRDefault="005A24B9">
      <w:pPr>
        <w:spacing w:before="20"/>
        <w:ind w:left="1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oun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3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5"/>
          <w:sz w:val="22"/>
          <w:szCs w:val="22"/>
        </w:rPr>
        <w:t>l</w:t>
      </w:r>
    </w:p>
    <w:p w14:paraId="7ADAAB35" w14:textId="77777777" w:rsidR="00F8435F" w:rsidRPr="005A24B9" w:rsidRDefault="00F8435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1E6F914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EE529B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3ABB9" w14:textId="77777777" w:rsidR="00F8435F" w:rsidRPr="005A24B9" w:rsidRDefault="005A24B9">
      <w:pPr>
        <w:spacing w:line="258" w:lineRule="auto"/>
        <w:ind w:right="156"/>
        <w:rPr>
          <w:rFonts w:asciiTheme="minorHAnsi" w:hAnsiTheme="minorHAnsi" w:cstheme="minorHAnsi"/>
          <w:sz w:val="22"/>
          <w:szCs w:val="22"/>
        </w:rPr>
        <w:sectPr w:rsidR="00F8435F" w:rsidRPr="005A24B9">
          <w:type w:val="continuous"/>
          <w:pgSz w:w="12240" w:h="16840"/>
          <w:pgMar w:top="200" w:right="1660" w:bottom="280" w:left="1720" w:header="720" w:footer="720" w:gutter="0"/>
          <w:cols w:num="2" w:space="720" w:equalWidth="0">
            <w:col w:w="2496" w:space="555"/>
            <w:col w:w="5809"/>
          </w:cols>
        </w:sect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sist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an</w:t>
      </w:r>
      <w:r w:rsidRPr="005A24B9">
        <w:rPr>
          <w:rFonts w:asciiTheme="minorHAnsi" w:hAnsiTheme="minorHAnsi" w:cstheme="minorHAnsi"/>
          <w:b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5"/>
          <w:w w:val="95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13"/>
          <w:w w:val="131"/>
          <w:sz w:val="22"/>
          <w:szCs w:val="22"/>
        </w:rPr>
        <w:t>f</w:t>
      </w:r>
      <w:r w:rsidRPr="005A24B9">
        <w:rPr>
          <w:rFonts w:asciiTheme="minorHAnsi" w:hAnsiTheme="minorHAnsi" w:cstheme="minorHAnsi"/>
          <w:b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5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 xml:space="preserve">a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ers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A24B9">
        <w:rPr>
          <w:rFonts w:asciiTheme="minorHAnsi" w:hAnsiTheme="minorHAnsi" w:cstheme="minorHAnsi"/>
          <w:sz w:val="22"/>
          <w:szCs w:val="22"/>
        </w:rPr>
        <w:t xml:space="preserve">y </w:t>
      </w:r>
      <w:r w:rsidRPr="005A24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1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7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5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3"/>
          <w:w w:val="88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w w:val="11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1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.</w:t>
      </w:r>
    </w:p>
    <w:p w14:paraId="4A3FA083" w14:textId="73367624" w:rsidR="00F8435F" w:rsidRPr="005A24B9" w:rsidRDefault="005A24B9">
      <w:pPr>
        <w:spacing w:before="11" w:line="257" w:lineRule="auto"/>
        <w:ind w:left="877" w:right="210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z w:val="22"/>
          <w:szCs w:val="22"/>
        </w:rPr>
        <w:t>g</w:t>
      </w:r>
      <w:r w:rsidRPr="005A24B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tist</w:t>
      </w:r>
      <w:r w:rsidRPr="005A24B9">
        <w:rPr>
          <w:rFonts w:asciiTheme="minorHAnsi" w:hAnsiTheme="minorHAnsi" w:cstheme="minorHAnsi"/>
          <w:b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sb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k </w:t>
      </w:r>
      <w:r w:rsidRPr="005A24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15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60"/>
          <w:sz w:val="22"/>
          <w:szCs w:val="22"/>
        </w:rPr>
        <w:t>.</w:t>
      </w:r>
      <w:r w:rsidRPr="005A24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es</w:t>
      </w:r>
      <w:r w:rsidRPr="005A24B9">
        <w:rPr>
          <w:rFonts w:asciiTheme="minorHAnsi" w:hAnsiTheme="minorHAnsi" w:cstheme="minorHAnsi"/>
          <w:spacing w:val="3"/>
          <w:w w:val="106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w w:val="10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06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7"/>
          <w:w w:val="10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w w:val="8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w w:val="10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d</w:t>
      </w:r>
      <w:r w:rsidRPr="005A24B9">
        <w:rPr>
          <w:rFonts w:asciiTheme="minorHAnsi" w:hAnsiTheme="minorHAnsi" w:cstheme="minorHAnsi"/>
          <w:w w:val="96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n 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5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prese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n 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7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7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4"/>
          <w:w w:val="1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9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z w:val="22"/>
          <w:szCs w:val="22"/>
        </w:rPr>
        <w:t xml:space="preserve">t 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7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7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3"/>
          <w:w w:val="1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6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in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 xml:space="preserve">  </w:t>
      </w:r>
      <w:r w:rsidRPr="005A24B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1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 xml:space="preserve">c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ins</w:t>
      </w:r>
      <w:r w:rsidRPr="005A24B9">
        <w:rPr>
          <w:rFonts w:asciiTheme="minorHAnsi" w:hAnsiTheme="minorHAnsi" w:cstheme="minorHAnsi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n </w:t>
      </w:r>
      <w:r w:rsidRPr="005A24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 xml:space="preserve">g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w w:val="10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4"/>
          <w:w w:val="113"/>
          <w:sz w:val="22"/>
          <w:szCs w:val="22"/>
        </w:rPr>
        <w:t>m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.</w:t>
      </w:r>
    </w:p>
    <w:p w14:paraId="05FDA64C" w14:textId="77777777" w:rsidR="00F8435F" w:rsidRPr="005A24B9" w:rsidRDefault="00F8435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EE169E1" w14:textId="77777777" w:rsidR="00F8435F" w:rsidRPr="005A24B9" w:rsidRDefault="005A24B9">
      <w:pPr>
        <w:ind w:left="157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arc</w:t>
      </w:r>
      <w:r w:rsidRPr="005A24B9">
        <w:rPr>
          <w:rFonts w:asciiTheme="minorHAnsi" w:hAnsiTheme="minorHAnsi" w:cstheme="minorHAnsi"/>
          <w:sz w:val="22"/>
          <w:szCs w:val="22"/>
        </w:rPr>
        <w:t xml:space="preserve">h 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72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88</w:t>
      </w:r>
      <w:r w:rsidRPr="005A24B9">
        <w:rPr>
          <w:rFonts w:asciiTheme="minorHAnsi" w:hAnsiTheme="minorHAnsi" w:cstheme="minorHAnsi"/>
          <w:spacing w:val="2"/>
          <w:w w:val="96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3"/>
          <w:w w:val="115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88"/>
          <w:sz w:val="22"/>
          <w:szCs w:val="22"/>
        </w:rPr>
        <w:t>t:</w:t>
      </w:r>
    </w:p>
    <w:p w14:paraId="58A7C663" w14:textId="77777777" w:rsidR="00F8435F" w:rsidRPr="005A24B9" w:rsidRDefault="005A24B9">
      <w:pPr>
        <w:spacing w:before="6" w:line="254" w:lineRule="auto"/>
        <w:ind w:left="872" w:right="628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ss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3"/>
          <w:w w:val="11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n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1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10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5"/>
          <w:w w:val="110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7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10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w w:val="10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4"/>
          <w:w w:val="10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w w:val="105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0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ica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167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22"/>
          <w:w w:val="16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w w:val="85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11"/>
          <w:sz w:val="22"/>
          <w:szCs w:val="22"/>
        </w:rPr>
        <w:t xml:space="preserve">n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arg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6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5A24B9">
        <w:rPr>
          <w:rFonts w:asciiTheme="minorHAnsi" w:hAnsiTheme="minorHAnsi" w:cstheme="minorHAnsi"/>
          <w:sz w:val="22"/>
          <w:szCs w:val="22"/>
        </w:rPr>
        <w:t xml:space="preserve">y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p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5"/>
          <w:w w:val="110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w w:val="110"/>
          <w:sz w:val="22"/>
          <w:szCs w:val="22"/>
        </w:rPr>
        <w:t>m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 xml:space="preserve">  </w:t>
      </w:r>
      <w:r w:rsidRPr="005A2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pon</w:t>
      </w:r>
      <w:r w:rsidRPr="005A24B9">
        <w:rPr>
          <w:rFonts w:asciiTheme="minorHAnsi" w:hAnsiTheme="minorHAnsi" w:cstheme="minorHAnsi"/>
          <w:spacing w:val="2"/>
          <w:w w:val="110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"/>
          <w:w w:val="104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2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99"/>
          <w:sz w:val="22"/>
          <w:szCs w:val="22"/>
        </w:rPr>
        <w:t>s</w:t>
      </w:r>
    </w:p>
    <w:p w14:paraId="3772A24D" w14:textId="77777777" w:rsidR="00F8435F" w:rsidRPr="005A24B9" w:rsidRDefault="005A24B9">
      <w:pPr>
        <w:spacing w:before="1" w:line="259" w:lineRule="auto"/>
        <w:ind w:left="867" w:right="70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lud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 xml:space="preserve">n </w:t>
      </w:r>
      <w:r w:rsidRPr="005A24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5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au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 xml:space="preserve">ry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12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6"/>
          <w:w w:val="122"/>
          <w:sz w:val="22"/>
          <w:szCs w:val="22"/>
        </w:rPr>
        <w:t>f</w:t>
      </w:r>
      <w:r w:rsidRPr="005A24B9">
        <w:rPr>
          <w:rFonts w:asciiTheme="minorHAnsi" w:hAnsiTheme="minorHAnsi" w:cstheme="minorHAnsi"/>
          <w:w w:val="68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pre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w w:val="106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3"/>
          <w:w w:val="10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1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9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ec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5"/>
          <w:w w:val="10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2"/>
          <w:w w:val="11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5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rea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z w:val="22"/>
          <w:szCs w:val="22"/>
        </w:rPr>
        <w:t xml:space="preserve">t 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0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17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7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8"/>
          <w:w w:val="1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w w:val="123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88"/>
          <w:sz w:val="22"/>
          <w:szCs w:val="22"/>
        </w:rPr>
        <w:t>s</w:t>
      </w:r>
    </w:p>
    <w:p w14:paraId="43C931C0" w14:textId="77777777" w:rsidR="00F8435F" w:rsidRPr="005A24B9" w:rsidRDefault="00F8435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8865B0F" w14:textId="77777777" w:rsidR="00F8435F" w:rsidRPr="005A24B9" w:rsidRDefault="005A24B9">
      <w:pPr>
        <w:spacing w:line="254" w:lineRule="auto"/>
        <w:ind w:left="858" w:right="314" w:firstLine="5"/>
        <w:rPr>
          <w:rFonts w:asciiTheme="minorHAnsi" w:hAnsiTheme="minorHAnsi" w:cstheme="minorHAnsi"/>
          <w:sz w:val="22"/>
          <w:szCs w:val="22"/>
        </w:rPr>
        <w:sectPr w:rsidR="00F8435F" w:rsidRPr="005A24B9">
          <w:type w:val="continuous"/>
          <w:pgSz w:w="12240" w:h="16840"/>
          <w:pgMar w:top="200" w:right="1660" w:bottom="280" w:left="1720" w:header="720" w:footer="720" w:gutter="0"/>
          <w:cols w:space="720"/>
        </w:sectPr>
      </w:pP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va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ti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w w:val="169"/>
          <w:sz w:val="22"/>
          <w:szCs w:val="22"/>
        </w:rPr>
        <w:t>-</w:t>
      </w:r>
      <w:r w:rsidRPr="005A24B9">
        <w:rPr>
          <w:rFonts w:asciiTheme="minorHAnsi" w:hAnsiTheme="minorHAnsi" w:cstheme="minorHAnsi"/>
          <w:b/>
          <w:spacing w:val="-39"/>
          <w:w w:val="16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167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27"/>
          <w:w w:val="16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z w:val="22"/>
          <w:szCs w:val="22"/>
        </w:rPr>
        <w:t xml:space="preserve">e 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41"/>
          <w:sz w:val="22"/>
          <w:szCs w:val="22"/>
        </w:rPr>
        <w:t xml:space="preserve">f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 xml:space="preserve">g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ts</w:t>
      </w:r>
      <w:r w:rsidRPr="005A24B9">
        <w:rPr>
          <w:rFonts w:asciiTheme="minorHAnsi" w:hAnsiTheme="minorHAnsi" w:cstheme="minorHAnsi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ix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ov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>cs</w:t>
      </w:r>
      <w:r w:rsidRPr="005A24B9">
        <w:rPr>
          <w:rFonts w:asciiTheme="minorHAnsi" w:hAnsiTheme="minorHAnsi" w:cstheme="minorHAnsi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w w:val="10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2"/>
          <w:w w:val="107"/>
          <w:sz w:val="22"/>
          <w:szCs w:val="22"/>
        </w:rPr>
        <w:t>odon</w:t>
      </w:r>
      <w:r w:rsidRPr="005A24B9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w w:val="106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5"/>
          <w:sz w:val="22"/>
          <w:szCs w:val="22"/>
        </w:rPr>
        <w:t>l</w:t>
      </w:r>
    </w:p>
    <w:p w14:paraId="75600CC9" w14:textId="77777777" w:rsidR="00F8435F" w:rsidRPr="005A24B9" w:rsidRDefault="005A24B9">
      <w:pPr>
        <w:spacing w:before="74" w:line="261" w:lineRule="auto"/>
        <w:ind w:left="939" w:right="141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z w:val="22"/>
          <w:szCs w:val="22"/>
        </w:rPr>
        <w:lastRenderedPageBreak/>
        <w:pict w14:anchorId="3D2FE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621pt;height:848pt;z-index:-251658752;mso-position-horizontal-relative:page;mso-position-vertical-relative:page">
            <v:imagedata r:id="rId5" o:title=""/>
            <w10:wrap anchorx="page" anchory="page"/>
          </v:shape>
        </w:pic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7"/>
          <w:w w:val="10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ea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3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5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"/>
          <w:w w:val="120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od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w w:val="9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4"/>
          <w:w w:val="9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w w:val="97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2"/>
          <w:w w:val="9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ge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ho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ou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 xml:space="preserve">a 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w w:val="11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4"/>
          <w:w w:val="1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8"/>
          <w:w w:val="99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5"/>
          <w:w w:val="11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3"/>
          <w:w w:val="8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8"/>
          <w:w w:val="10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94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10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ce</w:t>
      </w:r>
      <w:r w:rsidRPr="005A24B9">
        <w:rPr>
          <w:rFonts w:asciiTheme="minorHAnsi" w:hAnsiTheme="minorHAnsi" w:cstheme="minorHAnsi"/>
          <w:spacing w:val="4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hea</w:t>
      </w:r>
      <w:r w:rsidRPr="005A24B9">
        <w:rPr>
          <w:rFonts w:asciiTheme="minorHAnsi" w:hAnsiTheme="minorHAnsi" w:cstheme="minorHAnsi"/>
          <w:sz w:val="22"/>
          <w:szCs w:val="22"/>
        </w:rPr>
        <w:t>rt</w:t>
      </w:r>
      <w:r w:rsidRPr="005A24B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5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5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5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9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3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5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7"/>
          <w:w w:val="10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5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oo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6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4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"/>
          <w:w w:val="108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9"/>
          <w:w w:val="107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5"/>
          <w:w w:val="11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5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w w:val="97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5"/>
          <w:w w:val="108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.</w:t>
      </w:r>
    </w:p>
    <w:p w14:paraId="00D78005" w14:textId="77777777" w:rsidR="00F8435F" w:rsidRPr="005A24B9" w:rsidRDefault="00F8435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657032D" w14:textId="77777777" w:rsidR="00F8435F" w:rsidRPr="005A24B9" w:rsidRDefault="005A24B9">
      <w:pPr>
        <w:ind w:left="21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ov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r 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4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7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7</w:t>
      </w:r>
      <w:r w:rsidRPr="005A24B9">
        <w:rPr>
          <w:rFonts w:asciiTheme="minorHAnsi" w:hAnsiTheme="minorHAnsi" w:cstheme="minorHAnsi"/>
          <w:spacing w:val="4"/>
          <w:w w:val="125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6"/>
          <w:w w:val="112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6"/>
          <w:w w:val="104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6"/>
          <w:w w:val="108"/>
          <w:sz w:val="22"/>
          <w:szCs w:val="22"/>
        </w:rPr>
        <w:t>8</w:t>
      </w:r>
      <w:r w:rsidRPr="005A24B9">
        <w:rPr>
          <w:rFonts w:asciiTheme="minorHAnsi" w:hAnsiTheme="minorHAnsi" w:cstheme="minorHAnsi"/>
          <w:w w:val="67"/>
          <w:sz w:val="22"/>
          <w:szCs w:val="22"/>
        </w:rPr>
        <w:t>:</w:t>
      </w:r>
    </w:p>
    <w:p w14:paraId="3321BA81" w14:textId="77777777" w:rsidR="00F8435F" w:rsidRPr="005A24B9" w:rsidRDefault="005A24B9">
      <w:pPr>
        <w:spacing w:before="11"/>
        <w:ind w:left="930" w:right="143"/>
        <w:jc w:val="both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ist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an</w:t>
      </w:r>
      <w:r w:rsidRPr="005A24B9">
        <w:rPr>
          <w:rFonts w:asciiTheme="minorHAnsi" w:hAnsiTheme="minorHAnsi" w:cstheme="minorHAnsi"/>
          <w:b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3"/>
          <w:w w:val="11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w w:val="83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esi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01"/>
          <w:sz w:val="22"/>
          <w:szCs w:val="22"/>
        </w:rPr>
        <w:t>P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g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ng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oun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B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0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 xml:space="preserve">k. 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pon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up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7"/>
          <w:w w:val="107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8"/>
          <w:w w:val="10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 xml:space="preserve">g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res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tat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91"/>
          <w:sz w:val="22"/>
          <w:szCs w:val="22"/>
        </w:rPr>
        <w:t>s</w:t>
      </w:r>
    </w:p>
    <w:p w14:paraId="2FFCAE0C" w14:textId="77777777" w:rsidR="00F8435F" w:rsidRPr="005A24B9" w:rsidRDefault="00F8435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BADCB45" w14:textId="77777777" w:rsidR="00F8435F" w:rsidRPr="005A24B9" w:rsidRDefault="005A24B9">
      <w:pPr>
        <w:ind w:left="229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4"/>
          <w:w w:val="9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7</w:t>
      </w:r>
      <w:r w:rsidRPr="005A24B9">
        <w:rPr>
          <w:rFonts w:asciiTheme="minorHAnsi" w:hAnsiTheme="minorHAnsi" w:cstheme="minorHAnsi"/>
          <w:spacing w:val="-4"/>
          <w:w w:val="125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4"/>
          <w:w w:val="83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8</w:t>
      </w:r>
      <w:r w:rsidRPr="005A24B9">
        <w:rPr>
          <w:rFonts w:asciiTheme="minorHAnsi" w:hAnsiTheme="minorHAnsi" w:cstheme="minorHAnsi"/>
          <w:w w:val="67"/>
          <w:sz w:val="22"/>
          <w:szCs w:val="22"/>
        </w:rPr>
        <w:t>:</w:t>
      </w:r>
    </w:p>
    <w:p w14:paraId="255BBF6E" w14:textId="77777777" w:rsidR="00F8435F" w:rsidRPr="005A24B9" w:rsidRDefault="005A24B9">
      <w:pPr>
        <w:spacing w:before="2"/>
        <w:ind w:left="910" w:right="199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tt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z w:val="22"/>
          <w:szCs w:val="22"/>
        </w:rPr>
        <w:t>g</w:t>
      </w:r>
      <w:r w:rsidRPr="005A24B9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B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nx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 xml:space="preserve">k. 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91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-2"/>
          <w:w w:val="8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ud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up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8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37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91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7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p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.</w:t>
      </w:r>
    </w:p>
    <w:p w14:paraId="4BCB9CA0" w14:textId="77777777" w:rsidR="00F8435F" w:rsidRPr="005A24B9" w:rsidRDefault="00F8435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D4492C5" w14:textId="77777777" w:rsidR="00F8435F" w:rsidRPr="005A24B9" w:rsidRDefault="005A24B9">
      <w:pPr>
        <w:ind w:left="19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-3"/>
          <w:w w:val="106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10"/>
          <w:w w:val="102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w w:val="88"/>
          <w:sz w:val="22"/>
          <w:szCs w:val="22"/>
        </w:rPr>
        <w:t>8</w:t>
      </w:r>
      <w:r w:rsidRPr="005A24B9">
        <w:rPr>
          <w:rFonts w:asciiTheme="minorHAnsi" w:hAnsiTheme="minorHAnsi" w:cstheme="minorHAnsi"/>
          <w:w w:val="88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88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0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06</w:t>
      </w:r>
      <w:r w:rsidRPr="005A24B9">
        <w:rPr>
          <w:rFonts w:asciiTheme="minorHAnsi" w:hAnsiTheme="minorHAnsi" w:cstheme="minorHAnsi"/>
          <w:w w:val="67"/>
          <w:sz w:val="22"/>
          <w:szCs w:val="22"/>
        </w:rPr>
        <w:t>:</w:t>
      </w:r>
    </w:p>
    <w:p w14:paraId="2ABF77F1" w14:textId="77777777" w:rsidR="00F8435F" w:rsidRPr="005A24B9" w:rsidRDefault="005A24B9">
      <w:pPr>
        <w:spacing w:before="2"/>
        <w:ind w:left="906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sist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5"/>
          <w:w w:val="92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4"/>
          <w:w w:val="9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13"/>
          <w:w w:val="137"/>
          <w:sz w:val="22"/>
          <w:szCs w:val="22"/>
        </w:rPr>
        <w:t>f</w:t>
      </w:r>
      <w:r w:rsidRPr="005A24B9">
        <w:rPr>
          <w:rFonts w:asciiTheme="minorHAnsi" w:hAnsiTheme="minorHAnsi" w:cstheme="minorHAnsi"/>
          <w:b/>
          <w:spacing w:val="-4"/>
          <w:w w:val="9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w w:val="83"/>
          <w:sz w:val="22"/>
          <w:szCs w:val="22"/>
        </w:rPr>
        <w:t>,</w:t>
      </w:r>
    </w:p>
    <w:p w14:paraId="0E69335E" w14:textId="77777777" w:rsidR="00F8435F" w:rsidRPr="005A24B9" w:rsidRDefault="005A24B9">
      <w:pPr>
        <w:spacing w:before="2" w:line="260" w:lineRule="exact"/>
        <w:ind w:left="896" w:right="151" w:firstLine="1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9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ca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4"/>
          <w:sz w:val="22"/>
          <w:szCs w:val="22"/>
        </w:rPr>
        <w:t>B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0"/>
          <w:w w:val="106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 xml:space="preserve">k.   </w:t>
      </w:r>
      <w:r w:rsidRPr="005A24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pon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7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d</w:t>
      </w:r>
      <w:r w:rsidRPr="005A24B9">
        <w:rPr>
          <w:rFonts w:asciiTheme="minorHAnsi" w:hAnsiTheme="minorHAnsi" w:cstheme="minorHAnsi"/>
          <w:w w:val="98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7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4"/>
          <w:w w:val="9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2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11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5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30"/>
          <w:w w:val="1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8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06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9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u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ll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6"/>
          <w:w w:val="10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ss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.</w:t>
      </w:r>
    </w:p>
    <w:p w14:paraId="74E45651" w14:textId="77777777" w:rsidR="00F8435F" w:rsidRPr="005A24B9" w:rsidRDefault="00F8435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6D051F7" w14:textId="77777777" w:rsidR="00F8435F" w:rsidRPr="005A24B9" w:rsidRDefault="005A24B9">
      <w:pPr>
        <w:ind w:left="17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2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2</w:t>
      </w:r>
      <w:r w:rsidRPr="005A24B9">
        <w:rPr>
          <w:rFonts w:asciiTheme="minorHAnsi" w:hAnsiTheme="minorHAnsi" w:cstheme="minorHAnsi"/>
          <w:spacing w:val="-3"/>
          <w:w w:val="106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0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70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88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:</w:t>
      </w:r>
    </w:p>
    <w:p w14:paraId="30E56A57" w14:textId="77777777" w:rsidR="00F8435F" w:rsidRPr="005A24B9" w:rsidRDefault="005A24B9">
      <w:pPr>
        <w:spacing w:before="2"/>
        <w:ind w:left="886" w:right="266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tt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z w:val="22"/>
          <w:szCs w:val="22"/>
        </w:rPr>
        <w:t>g</w:t>
      </w:r>
      <w:r w:rsidRPr="005A24B9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4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106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w w:val="8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ng</w:t>
      </w:r>
      <w:r w:rsidRPr="005A24B9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oun</w:t>
      </w:r>
      <w:r w:rsidRPr="005A24B9">
        <w:rPr>
          <w:rFonts w:asciiTheme="minorHAnsi" w:hAnsiTheme="minorHAnsi" w:cstheme="minorHAnsi"/>
          <w:sz w:val="22"/>
          <w:szCs w:val="22"/>
        </w:rPr>
        <w:t>ty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98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l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B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0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w w:val="106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94"/>
          <w:sz w:val="22"/>
          <w:szCs w:val="22"/>
        </w:rPr>
        <w:t xml:space="preserve">k.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pon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ud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9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4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06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98"/>
          <w:sz w:val="22"/>
          <w:szCs w:val="22"/>
        </w:rPr>
        <w:t xml:space="preserve">e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ts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ll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p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6"/>
          <w:w w:val="10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on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.</w:t>
      </w:r>
    </w:p>
    <w:p w14:paraId="6C2D5DF3" w14:textId="77777777" w:rsidR="00F8435F" w:rsidRPr="005A24B9" w:rsidRDefault="00F8435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7A2505" w14:textId="77777777" w:rsidR="00F8435F" w:rsidRPr="005A24B9" w:rsidRDefault="005A24B9">
      <w:pPr>
        <w:ind w:left="162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8"/>
          <w:sz w:val="22"/>
          <w:szCs w:val="22"/>
        </w:rPr>
        <w:t>H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it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4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1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5"/>
          <w:w w:val="108"/>
          <w:sz w:val="22"/>
          <w:szCs w:val="22"/>
        </w:rPr>
        <w:t>y</w:t>
      </w:r>
      <w:r w:rsidRPr="005A24B9">
        <w:rPr>
          <w:rFonts w:asciiTheme="minorHAnsi" w:hAnsiTheme="minorHAnsi" w:cstheme="minorHAnsi"/>
          <w:b/>
          <w:w w:val="56"/>
          <w:sz w:val="22"/>
          <w:szCs w:val="22"/>
        </w:rPr>
        <w:t>:</w:t>
      </w:r>
    </w:p>
    <w:p w14:paraId="1FEB0078" w14:textId="77777777" w:rsidR="00F8435F" w:rsidRPr="005A24B9" w:rsidRDefault="00F8435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57DB24B" w14:textId="77777777" w:rsidR="00F8435F" w:rsidRPr="005A24B9" w:rsidRDefault="005A24B9">
      <w:pPr>
        <w:ind w:left="157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70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4"/>
          <w:w w:val="91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2</w:t>
      </w:r>
      <w:r w:rsidRPr="005A24B9">
        <w:rPr>
          <w:rFonts w:asciiTheme="minorHAnsi" w:hAnsiTheme="minorHAnsi" w:cstheme="minorHAnsi"/>
          <w:w w:val="67"/>
          <w:sz w:val="22"/>
          <w:szCs w:val="22"/>
        </w:rPr>
        <w:t>: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0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GY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z w:val="22"/>
          <w:szCs w:val="22"/>
        </w:rPr>
        <w:t>f</w:t>
      </w:r>
      <w:r w:rsidRPr="005A24B9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4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ct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9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</w:p>
    <w:p w14:paraId="122DB1A7" w14:textId="77777777" w:rsidR="00F8435F" w:rsidRPr="005A24B9" w:rsidRDefault="005A24B9">
      <w:pPr>
        <w:spacing w:before="2"/>
        <w:ind w:left="872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B</w:t>
      </w:r>
      <w:r w:rsidRPr="005A24B9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0"/>
          <w:w w:val="106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94"/>
          <w:sz w:val="22"/>
          <w:szCs w:val="22"/>
        </w:rPr>
        <w:t>k.</w:t>
      </w:r>
    </w:p>
    <w:p w14:paraId="7E05154D" w14:textId="77777777" w:rsidR="00F8435F" w:rsidRPr="005A24B9" w:rsidRDefault="00F8435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0F2FAC" w14:textId="77777777" w:rsidR="00F8435F" w:rsidRPr="005A24B9" w:rsidRDefault="005A24B9">
      <w:pPr>
        <w:ind w:left="152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0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8</w:t>
      </w:r>
      <w:r w:rsidRPr="005A24B9">
        <w:rPr>
          <w:rFonts w:asciiTheme="minorHAnsi" w:hAnsiTheme="minorHAnsi" w:cstheme="minorHAnsi"/>
          <w:spacing w:val="-4"/>
          <w:w w:val="91"/>
          <w:sz w:val="22"/>
          <w:szCs w:val="22"/>
        </w:rPr>
        <w:t>1</w:t>
      </w:r>
      <w:r w:rsidRPr="005A24B9">
        <w:rPr>
          <w:rFonts w:asciiTheme="minorHAnsi" w:hAnsiTheme="minorHAnsi" w:cstheme="minorHAnsi"/>
          <w:w w:val="90"/>
          <w:sz w:val="22"/>
          <w:szCs w:val="22"/>
        </w:rPr>
        <w:t>: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10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6"/>
          <w:w w:val="109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4"/>
          <w:w w:val="150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4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>d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-11"/>
          <w:w w:val="107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ng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oun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ty</w:t>
      </w:r>
    </w:p>
    <w:p w14:paraId="75A4A755" w14:textId="77777777" w:rsidR="00F8435F" w:rsidRPr="005A24B9" w:rsidRDefault="005A24B9">
      <w:pPr>
        <w:spacing w:line="260" w:lineRule="exact"/>
        <w:ind w:left="867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B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0"/>
          <w:w w:val="106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k.</w:t>
      </w:r>
    </w:p>
    <w:p w14:paraId="48B45D84" w14:textId="77777777" w:rsidR="00F8435F" w:rsidRPr="005A24B9" w:rsidRDefault="00F8435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A7471AF" w14:textId="77777777" w:rsidR="00F8435F" w:rsidRPr="005A24B9" w:rsidRDefault="005A24B9">
      <w:pPr>
        <w:spacing w:line="260" w:lineRule="exact"/>
        <w:ind w:left="858" w:right="4113" w:hanging="71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5"/>
          <w:w w:val="95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13"/>
          <w:w w:val="131"/>
          <w:sz w:val="22"/>
          <w:szCs w:val="22"/>
        </w:rPr>
        <w:t>f</w:t>
      </w:r>
      <w:r w:rsidRPr="005A24B9">
        <w:rPr>
          <w:rFonts w:asciiTheme="minorHAnsi" w:hAnsiTheme="minorHAnsi" w:cstheme="minorHAnsi"/>
          <w:b/>
          <w:spacing w:val="-4"/>
          <w:w w:val="94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ss</w:t>
      </w:r>
      <w:r w:rsidRPr="005A24B9">
        <w:rPr>
          <w:rFonts w:asciiTheme="minorHAnsi" w:hAnsiTheme="minorHAnsi" w:cstheme="minorHAnsi"/>
          <w:b/>
          <w:spacing w:val="-3"/>
          <w:w w:val="11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w w:val="97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b/>
          <w:spacing w:val="-7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w w:val="104"/>
          <w:sz w:val="22"/>
          <w:szCs w:val="22"/>
        </w:rPr>
        <w:t>ff</w:t>
      </w:r>
      <w:r w:rsidRPr="005A24B9">
        <w:rPr>
          <w:rFonts w:asciiTheme="minorHAnsi" w:hAnsiTheme="minorHAnsi" w:cstheme="minorHAnsi"/>
          <w:b/>
          <w:spacing w:val="-10"/>
          <w:w w:val="104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w w:val="105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-5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20"/>
          <w:sz w:val="22"/>
          <w:szCs w:val="22"/>
        </w:rPr>
        <w:t>/</w:t>
      </w:r>
      <w:r w:rsidRPr="005A24B9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8"/>
          <w:w w:val="105"/>
          <w:sz w:val="22"/>
          <w:szCs w:val="22"/>
        </w:rPr>
        <w:t>m</w:t>
      </w:r>
      <w:r w:rsidRPr="005A24B9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5A24B9">
        <w:rPr>
          <w:rFonts w:asciiTheme="minorHAnsi" w:hAnsiTheme="minorHAnsi" w:cstheme="minorHAnsi"/>
          <w:b/>
          <w:spacing w:val="-3"/>
          <w:w w:val="113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ee</w:t>
      </w:r>
      <w:r w:rsidRPr="005A24B9">
        <w:rPr>
          <w:rFonts w:asciiTheme="minorHAnsi" w:hAnsiTheme="minorHAnsi" w:cstheme="minorHAnsi"/>
          <w:b/>
          <w:spacing w:val="-4"/>
          <w:w w:val="112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w w:val="50"/>
          <w:sz w:val="22"/>
          <w:szCs w:val="22"/>
        </w:rPr>
        <w:t xml:space="preserve">: </w:t>
      </w:r>
      <w:r w:rsidRPr="005A24B9">
        <w:rPr>
          <w:rFonts w:asciiTheme="minorHAnsi" w:hAnsiTheme="minorHAnsi" w:cstheme="minorHAnsi"/>
          <w:spacing w:val="-9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Am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on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 xml:space="preserve">.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Sec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is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9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90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 xml:space="preserve">.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101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ti</w:t>
      </w:r>
      <w:r w:rsidRPr="005A24B9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.</w:t>
      </w:r>
    </w:p>
    <w:p w14:paraId="703A3384" w14:textId="77777777" w:rsidR="00F8435F" w:rsidRPr="005A24B9" w:rsidRDefault="005A24B9">
      <w:pPr>
        <w:spacing w:line="260" w:lineRule="exact"/>
        <w:ind w:left="853" w:right="2865" w:firstLine="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4"/>
          <w:w w:val="119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09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5"/>
          <w:w w:val="10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90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ec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98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13"/>
          <w:sz w:val="22"/>
          <w:szCs w:val="22"/>
        </w:rPr>
        <w:t>z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w w:val="107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 xml:space="preserve">.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98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58"/>
          <w:sz w:val="22"/>
          <w:szCs w:val="22"/>
        </w:rPr>
        <w:t>.</w:t>
      </w:r>
    </w:p>
    <w:p w14:paraId="03D75335" w14:textId="77777777" w:rsidR="00F8435F" w:rsidRPr="005A24B9" w:rsidRDefault="005A24B9">
      <w:pPr>
        <w:spacing w:line="260" w:lineRule="exact"/>
        <w:ind w:left="848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9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12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w w:val="112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2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6"/>
          <w:w w:val="10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n</w:t>
      </w:r>
    </w:p>
    <w:p w14:paraId="769FBC4B" w14:textId="77777777" w:rsidR="00F8435F" w:rsidRPr="005A24B9" w:rsidRDefault="00F8435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907713F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05C38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2EC47D" w14:textId="77777777" w:rsidR="00F8435F" w:rsidRPr="005A24B9" w:rsidRDefault="005A24B9">
      <w:pPr>
        <w:ind w:left="147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95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70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6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5A24B9">
        <w:rPr>
          <w:rFonts w:asciiTheme="minorHAnsi" w:hAnsiTheme="minorHAnsi" w:cstheme="minorHAnsi"/>
          <w:w w:val="91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6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08"/>
          <w:sz w:val="22"/>
          <w:szCs w:val="22"/>
        </w:rPr>
        <w:t>9</w:t>
      </w:r>
      <w:r w:rsidRPr="005A24B9">
        <w:rPr>
          <w:rFonts w:asciiTheme="minorHAnsi" w:hAnsiTheme="minorHAnsi" w:cstheme="minorHAnsi"/>
          <w:w w:val="67"/>
          <w:sz w:val="22"/>
          <w:szCs w:val="22"/>
        </w:rPr>
        <w:t>:</w:t>
      </w:r>
      <w:r w:rsidRPr="005A24B9">
        <w:rPr>
          <w:rFonts w:asciiTheme="minorHAnsi" w:hAnsiTheme="minorHAnsi" w:cstheme="minorHAnsi"/>
          <w:sz w:val="22"/>
          <w:szCs w:val="22"/>
        </w:rPr>
        <w:t xml:space="preserve">  </w:t>
      </w:r>
      <w:r w:rsidRPr="005A2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/</w:t>
      </w:r>
      <w:r w:rsidRPr="005A24B9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8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8"/>
          <w:w w:val="10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6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ate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w w:val="9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75"/>
          <w:sz w:val="22"/>
          <w:szCs w:val="22"/>
        </w:rPr>
        <w:t>l</w:t>
      </w:r>
    </w:p>
    <w:p w14:paraId="4B34915A" w14:textId="77777777" w:rsidR="00F8435F" w:rsidRPr="005A24B9" w:rsidRDefault="005A24B9">
      <w:pPr>
        <w:spacing w:before="7"/>
        <w:ind w:left="838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9"/>
          <w:w w:val="10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ee</w:t>
      </w:r>
      <w:r w:rsidRPr="005A24B9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8"/>
          <w:w w:val="102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g</w:t>
      </w:r>
    </w:p>
    <w:p w14:paraId="3AB90E66" w14:textId="77777777" w:rsidR="00F8435F" w:rsidRPr="005A24B9" w:rsidRDefault="00F8435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86A3DB0" w14:textId="77777777" w:rsidR="00F8435F" w:rsidRPr="005A24B9" w:rsidRDefault="005A24B9">
      <w:pPr>
        <w:ind w:left="118"/>
        <w:rPr>
          <w:rFonts w:asciiTheme="minorHAnsi" w:hAnsiTheme="minorHAnsi" w:cstheme="minorHAnsi"/>
          <w:sz w:val="22"/>
          <w:szCs w:val="22"/>
        </w:rPr>
        <w:sectPr w:rsidR="00F8435F" w:rsidRPr="005A24B9">
          <w:pgSz w:w="12420" w:h="16960"/>
          <w:pgMar w:top="1300" w:right="1760" w:bottom="280" w:left="1720" w:header="720" w:footer="720" w:gutter="0"/>
          <w:cols w:space="720"/>
        </w:sectPr>
      </w:pPr>
      <w:r w:rsidRPr="005A24B9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nu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ece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r 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70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5"/>
          <w:w w:val="112"/>
          <w:sz w:val="22"/>
          <w:szCs w:val="22"/>
        </w:rPr>
        <w:t>4</w:t>
      </w:r>
      <w:r w:rsidRPr="005A24B9">
        <w:rPr>
          <w:rFonts w:asciiTheme="minorHAnsi" w:hAnsiTheme="minorHAnsi" w:cstheme="minorHAnsi"/>
          <w:w w:val="67"/>
          <w:sz w:val="22"/>
          <w:szCs w:val="22"/>
        </w:rPr>
        <w:t>: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rs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w w:val="97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7"/>
          <w:w w:val="104"/>
          <w:sz w:val="22"/>
          <w:szCs w:val="22"/>
        </w:rPr>
        <w:t>mm</w:t>
      </w:r>
      <w:r w:rsidRPr="005A24B9">
        <w:rPr>
          <w:rFonts w:asciiTheme="minorHAnsi" w:hAnsiTheme="minorHAnsi" w:cstheme="minorHAnsi"/>
          <w:spacing w:val="-2"/>
          <w:w w:val="97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6"/>
          <w:w w:val="11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9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Sec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is</w:t>
      </w:r>
      <w:r w:rsidRPr="005A24B9">
        <w:rPr>
          <w:rFonts w:asciiTheme="minorHAnsi" w:hAnsiTheme="minorHAnsi" w:cstheme="minorHAnsi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90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5"/>
          <w:w w:val="104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5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y</w:t>
      </w:r>
    </w:p>
    <w:p w14:paraId="4ECD7296" w14:textId="77777777" w:rsidR="00F8435F" w:rsidRPr="005A24B9" w:rsidRDefault="005A24B9">
      <w:pPr>
        <w:spacing w:before="77"/>
        <w:ind w:left="189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z w:val="22"/>
          <w:szCs w:val="22"/>
        </w:rPr>
        <w:lastRenderedPageBreak/>
        <w:pict w14:anchorId="71A94BE7">
          <v:shape id="_x0000_s1026" type="#_x0000_t75" style="position:absolute;left:0;text-align:left;margin-left:0;margin-top:0;width:621pt;height:848pt;z-index:-251657728;mso-position-horizontal-relative:page;mso-position-vertical-relative:page">
            <v:imagedata r:id="rId6" o:title=""/>
            <w10:wrap anchorx="page" anchory="page"/>
          </v:shape>
        </w:pict>
      </w:r>
      <w:r w:rsidRPr="005A24B9">
        <w:rPr>
          <w:rFonts w:asciiTheme="minorHAnsi" w:hAnsiTheme="minorHAnsi" w:cstheme="minorHAnsi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9"/>
          <w:w w:val="97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9"/>
          <w:w w:val="105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7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17"/>
          <w:w w:val="114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195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2"/>
          <w:w w:val="9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8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7"/>
          <w:w w:val="9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7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3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9"/>
          <w:w w:val="101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7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6"/>
          <w:w w:val="116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5"/>
          <w:w w:val="65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10"/>
          <w:w w:val="109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10"/>
          <w:w w:val="113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7"/>
          <w:w w:val="85"/>
          <w:sz w:val="22"/>
          <w:szCs w:val="22"/>
        </w:rPr>
        <w:t>1</w:t>
      </w:r>
      <w:r w:rsidRPr="005A24B9">
        <w:rPr>
          <w:rFonts w:asciiTheme="minorHAnsi" w:hAnsiTheme="minorHAnsi" w:cstheme="minorHAnsi"/>
          <w:w w:val="80"/>
          <w:sz w:val="22"/>
          <w:szCs w:val="22"/>
        </w:rPr>
        <w:t>:</w:t>
      </w:r>
      <w:r w:rsidRPr="005A24B9">
        <w:rPr>
          <w:rFonts w:asciiTheme="minorHAnsi" w:hAnsiTheme="minorHAnsi" w:cstheme="minorHAnsi"/>
          <w:sz w:val="22"/>
          <w:szCs w:val="22"/>
        </w:rPr>
        <w:t xml:space="preserve">  </w:t>
      </w:r>
      <w:r w:rsidRPr="005A24B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1"/>
          <w:w w:val="94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9"/>
          <w:w w:val="105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8"/>
          <w:w w:val="10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4"/>
          <w:w w:val="88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0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7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9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9"/>
          <w:w w:val="9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7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4"/>
          <w:w w:val="104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4"/>
          <w:w w:val="8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9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7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7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6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1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on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</w:p>
    <w:p w14:paraId="3AB1C2AD" w14:textId="77777777" w:rsidR="00F8435F" w:rsidRPr="005A24B9" w:rsidRDefault="005A24B9">
      <w:pPr>
        <w:spacing w:before="20"/>
        <w:ind w:left="198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9"/>
          <w:w w:val="87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9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7"/>
          <w:w w:val="9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8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14"/>
          <w:w w:val="104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56"/>
          <w:sz w:val="22"/>
          <w:szCs w:val="22"/>
        </w:rPr>
        <w:t>.</w:t>
      </w:r>
    </w:p>
    <w:p w14:paraId="50864D0D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46BC45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B18705" w14:textId="77777777" w:rsidR="00F8435F" w:rsidRPr="005A24B9" w:rsidRDefault="00F843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95B07E" w14:textId="77777777" w:rsidR="00F8435F" w:rsidRPr="005A24B9" w:rsidRDefault="00F8435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5A0BE59" w14:textId="77777777" w:rsidR="00F8435F" w:rsidRPr="005A24B9" w:rsidRDefault="005A24B9">
      <w:pPr>
        <w:ind w:left="179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98"/>
          <w:sz w:val="22"/>
          <w:szCs w:val="22"/>
        </w:rPr>
        <w:t>c</w:t>
      </w:r>
      <w:r w:rsidRPr="005A24B9">
        <w:rPr>
          <w:rFonts w:asciiTheme="minorHAnsi" w:hAnsiTheme="minorHAnsi" w:cstheme="minorHAnsi"/>
          <w:b/>
          <w:spacing w:val="-3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u</w:t>
      </w:r>
      <w:r w:rsidRPr="005A24B9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r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3"/>
          <w:w w:val="120"/>
          <w:sz w:val="22"/>
          <w:szCs w:val="22"/>
        </w:rPr>
        <w:t>/</w:t>
      </w:r>
      <w:r w:rsidRPr="005A24B9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P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re</w:t>
      </w:r>
      <w:r w:rsidRPr="005A24B9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e</w:t>
      </w:r>
      <w:r w:rsidRPr="005A24B9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5A24B9">
        <w:rPr>
          <w:rFonts w:asciiTheme="minorHAnsi" w:hAnsiTheme="minorHAnsi" w:cstheme="minorHAnsi"/>
          <w:b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b/>
          <w:spacing w:val="-6"/>
          <w:w w:val="106"/>
          <w:sz w:val="22"/>
          <w:szCs w:val="22"/>
        </w:rPr>
        <w:t>i</w:t>
      </w:r>
      <w:r w:rsidRPr="005A24B9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5A24B9">
        <w:rPr>
          <w:rFonts w:asciiTheme="minorHAnsi" w:hAnsiTheme="minorHAnsi" w:cstheme="minorHAnsi"/>
          <w:b/>
          <w:spacing w:val="-6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b/>
          <w:spacing w:val="-4"/>
          <w:w w:val="112"/>
          <w:sz w:val="22"/>
          <w:szCs w:val="22"/>
        </w:rPr>
        <w:t>s</w:t>
      </w:r>
      <w:r w:rsidRPr="005A24B9">
        <w:rPr>
          <w:rFonts w:asciiTheme="minorHAnsi" w:hAnsiTheme="minorHAnsi" w:cstheme="minorHAnsi"/>
          <w:b/>
          <w:w w:val="56"/>
          <w:sz w:val="22"/>
          <w:szCs w:val="22"/>
        </w:rPr>
        <w:t>:</w:t>
      </w:r>
    </w:p>
    <w:p w14:paraId="52B31773" w14:textId="77777777" w:rsidR="00F8435F" w:rsidRPr="005A24B9" w:rsidRDefault="00F8435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B977CAE" w14:textId="77777777" w:rsidR="00F8435F" w:rsidRPr="005A24B9" w:rsidRDefault="005A24B9">
      <w:pPr>
        <w:ind w:left="174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2"/>
          <w:sz w:val="22"/>
          <w:szCs w:val="22"/>
        </w:rPr>
        <w:t>Fe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200</w:t>
      </w:r>
      <w:r w:rsidRPr="005A24B9">
        <w:rPr>
          <w:rFonts w:asciiTheme="minorHAnsi" w:hAnsiTheme="minorHAnsi" w:cstheme="minorHAnsi"/>
          <w:sz w:val="22"/>
          <w:szCs w:val="22"/>
        </w:rPr>
        <w:t>6</w:t>
      </w:r>
    </w:p>
    <w:p w14:paraId="3D96FA40" w14:textId="77777777" w:rsidR="00F8435F" w:rsidRPr="005A24B9" w:rsidRDefault="005A24B9">
      <w:pPr>
        <w:spacing w:before="7"/>
        <w:ind w:left="89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5A24B9">
        <w:rPr>
          <w:rFonts w:asciiTheme="minorHAnsi" w:hAnsiTheme="minorHAnsi" w:cstheme="minorHAnsi"/>
          <w:sz w:val="22"/>
          <w:szCs w:val="22"/>
        </w:rPr>
        <w:t>tu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88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:</w:t>
      </w:r>
    </w:p>
    <w:p w14:paraId="640B3753" w14:textId="77777777" w:rsidR="00F8435F" w:rsidRPr="005A24B9" w:rsidRDefault="005A24B9">
      <w:pPr>
        <w:spacing w:line="260" w:lineRule="exact"/>
        <w:ind w:left="952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sz w:val="22"/>
          <w:szCs w:val="22"/>
        </w:rPr>
        <w:t>32B</w:t>
      </w:r>
      <w:r w:rsidRPr="005A24B9">
        <w:rPr>
          <w:rFonts w:asciiTheme="minorHAnsi" w:hAnsiTheme="minorHAnsi" w:cstheme="minorHAnsi"/>
          <w:sz w:val="22"/>
          <w:szCs w:val="22"/>
        </w:rPr>
        <w:t>J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resto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tiv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1"/>
          <w:w w:val="9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117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tr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88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0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sth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98"/>
          <w:sz w:val="22"/>
          <w:szCs w:val="22"/>
        </w:rPr>
        <w:t>w</w:t>
      </w:r>
    </w:p>
    <w:p w14:paraId="1D564F55" w14:textId="77777777" w:rsidR="00F8435F" w:rsidRPr="005A24B9" w:rsidRDefault="00F8435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2E441A" w14:textId="77777777" w:rsidR="00F8435F" w:rsidRPr="005A24B9" w:rsidRDefault="005A24B9">
      <w:pPr>
        <w:ind w:left="155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3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81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65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1"/>
          <w:w w:val="113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7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:</w:t>
      </w:r>
    </w:p>
    <w:p w14:paraId="70F75336" w14:textId="77777777" w:rsidR="00F8435F" w:rsidRPr="005A24B9" w:rsidRDefault="005A24B9">
      <w:pPr>
        <w:spacing w:before="2"/>
        <w:ind w:left="875" w:right="293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sz w:val="22"/>
          <w:szCs w:val="22"/>
        </w:rPr>
        <w:t>Appea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Go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y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5A24B9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158"/>
          <w:sz w:val="22"/>
          <w:szCs w:val="22"/>
        </w:rPr>
        <w:t>-</w:t>
      </w:r>
      <w:r w:rsidRPr="005A24B9">
        <w:rPr>
          <w:rFonts w:asciiTheme="minorHAnsi" w:hAnsiTheme="minorHAnsi" w:cstheme="minorHAnsi"/>
          <w:spacing w:val="-39"/>
          <w:w w:val="15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Dentis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rel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4B9">
        <w:rPr>
          <w:rFonts w:asciiTheme="minorHAnsi" w:hAnsiTheme="minorHAnsi" w:cstheme="minorHAnsi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ry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Ar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ry</w:t>
      </w:r>
      <w:r w:rsidRPr="005A24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65"/>
          <w:sz w:val="22"/>
          <w:szCs w:val="22"/>
        </w:rPr>
        <w:t>.</w:t>
      </w:r>
    </w:p>
    <w:p w14:paraId="5B40408B" w14:textId="77777777" w:rsidR="00F8435F" w:rsidRPr="005A24B9" w:rsidRDefault="00F843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AF8ED23" w14:textId="77777777" w:rsidR="00F8435F" w:rsidRPr="005A24B9" w:rsidRDefault="005A24B9">
      <w:pPr>
        <w:ind w:left="15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65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4</w:t>
      </w:r>
      <w:r w:rsidRPr="005A24B9">
        <w:rPr>
          <w:rFonts w:asciiTheme="minorHAnsi" w:hAnsiTheme="minorHAnsi" w:cstheme="minorHAnsi"/>
          <w:w w:val="66"/>
          <w:sz w:val="22"/>
          <w:szCs w:val="22"/>
        </w:rPr>
        <w:t>:</w:t>
      </w:r>
    </w:p>
    <w:p w14:paraId="4AAE2CFC" w14:textId="77777777" w:rsidR="00F8435F" w:rsidRPr="005A24B9" w:rsidRDefault="005A24B9">
      <w:pPr>
        <w:spacing w:before="2" w:line="260" w:lineRule="exact"/>
        <w:ind w:left="150" w:right="360" w:firstLine="720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sz w:val="22"/>
          <w:szCs w:val="22"/>
        </w:rPr>
        <w:t>Lun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2"/>
          <w:w w:val="109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ng</w:t>
      </w:r>
      <w:r w:rsidRPr="005A24B9">
        <w:rPr>
          <w:rFonts w:asciiTheme="minorHAnsi" w:hAnsiTheme="minorHAnsi" w:cstheme="minorHAnsi"/>
          <w:w w:val="58"/>
          <w:sz w:val="22"/>
          <w:szCs w:val="22"/>
        </w:rPr>
        <w:t>: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 xml:space="preserve"> D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ent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g</w:t>
      </w:r>
      <w:r w:rsidRPr="005A24B9">
        <w:rPr>
          <w:rFonts w:asciiTheme="minorHAnsi" w:hAnsiTheme="minorHAnsi" w:cstheme="minorHAnsi"/>
          <w:w w:val="56"/>
          <w:sz w:val="22"/>
          <w:szCs w:val="22"/>
        </w:rPr>
        <w:t>.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"</w:t>
      </w:r>
      <w:r w:rsidRPr="005A24B9">
        <w:rPr>
          <w:rFonts w:asciiTheme="minorHAnsi" w:hAnsiTheme="minorHAnsi" w:cstheme="minorHAnsi"/>
          <w:spacing w:val="-2"/>
          <w:w w:val="102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0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w w:val="98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81"/>
          <w:sz w:val="22"/>
          <w:szCs w:val="22"/>
        </w:rPr>
        <w:t xml:space="preserve">,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ntis</w:t>
      </w:r>
      <w:r w:rsidRPr="005A24B9">
        <w:rPr>
          <w:rFonts w:asciiTheme="minorHAnsi" w:hAnsiTheme="minorHAnsi" w:cstheme="minorHAnsi"/>
          <w:sz w:val="22"/>
          <w:szCs w:val="22"/>
        </w:rPr>
        <w:t>try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5A24B9">
        <w:rPr>
          <w:rFonts w:asciiTheme="minorHAnsi" w:hAnsiTheme="minorHAnsi" w:cstheme="minorHAnsi"/>
          <w:sz w:val="22"/>
          <w:szCs w:val="22"/>
        </w:rPr>
        <w:t xml:space="preserve">m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1"/>
          <w:w w:val="117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?</w:t>
      </w:r>
      <w:r w:rsidRPr="005A24B9">
        <w:rPr>
          <w:rFonts w:asciiTheme="minorHAnsi" w:hAnsiTheme="minorHAnsi" w:cstheme="minorHAnsi"/>
          <w:w w:val="109"/>
          <w:sz w:val="22"/>
          <w:szCs w:val="22"/>
        </w:rPr>
        <w:t>"</w:t>
      </w:r>
    </w:p>
    <w:p w14:paraId="17008E26" w14:textId="77777777" w:rsidR="00F8435F" w:rsidRPr="005A24B9" w:rsidRDefault="00F8435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B5A100A" w14:textId="77777777" w:rsidR="00F8435F" w:rsidRPr="005A24B9" w:rsidRDefault="005A24B9">
      <w:pPr>
        <w:ind w:left="14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3"/>
          <w:w w:val="104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ov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65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1"/>
          <w:w w:val="113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3</w:t>
      </w:r>
      <w:r w:rsidRPr="005A24B9">
        <w:rPr>
          <w:rFonts w:asciiTheme="minorHAnsi" w:hAnsiTheme="minorHAnsi" w:cstheme="minorHAnsi"/>
          <w:w w:val="80"/>
          <w:sz w:val="22"/>
          <w:szCs w:val="22"/>
        </w:rPr>
        <w:t>:</w:t>
      </w:r>
    </w:p>
    <w:p w14:paraId="19260702" w14:textId="77777777" w:rsidR="00F8435F" w:rsidRPr="005A24B9" w:rsidRDefault="005A24B9">
      <w:pPr>
        <w:spacing w:line="260" w:lineRule="exact"/>
        <w:ind w:left="803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Le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104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1"/>
          <w:w w:val="10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Greate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tin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79"/>
          <w:sz w:val="22"/>
          <w:szCs w:val="22"/>
        </w:rPr>
        <w:t>--</w:t>
      </w:r>
      <w:r w:rsidRPr="005A24B9">
        <w:rPr>
          <w:rFonts w:asciiTheme="minorHAnsi" w:hAnsiTheme="minorHAnsi" w:cstheme="minorHAnsi"/>
          <w:spacing w:val="14"/>
          <w:w w:val="7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49"/>
          <w:sz w:val="22"/>
          <w:szCs w:val="22"/>
        </w:rPr>
        <w:t>"</w:t>
      </w:r>
      <w:r w:rsidRPr="005A24B9">
        <w:rPr>
          <w:rFonts w:asciiTheme="minorHAnsi" w:hAnsiTheme="minorHAnsi" w:cstheme="minorHAnsi"/>
          <w:spacing w:val="-3"/>
          <w:w w:val="132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2"/>
          <w:sz w:val="22"/>
          <w:szCs w:val="22"/>
        </w:rPr>
        <w:t>li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z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1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3"/>
          <w:w w:val="1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tac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me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5A24B9">
        <w:rPr>
          <w:rFonts w:asciiTheme="minorHAnsi" w:hAnsiTheme="minorHAnsi" w:cstheme="minorHAnsi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73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2E7941E" w14:textId="77777777" w:rsidR="00F8435F" w:rsidRPr="005A24B9" w:rsidRDefault="005A24B9">
      <w:pPr>
        <w:spacing w:line="26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w w:val="98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106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6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5A24B9">
        <w:rPr>
          <w:rFonts w:asciiTheme="minorHAnsi" w:hAnsiTheme="minorHAnsi" w:cstheme="minorHAnsi"/>
          <w:w w:val="80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4B9">
        <w:rPr>
          <w:rFonts w:asciiTheme="minorHAnsi" w:hAnsiTheme="minorHAnsi" w:cstheme="minorHAnsi"/>
          <w:sz w:val="22"/>
          <w:szCs w:val="22"/>
        </w:rPr>
        <w:t>"</w:t>
      </w:r>
      <w:r w:rsidRPr="005A24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5"/>
          <w:w w:val="23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4B9">
        <w:rPr>
          <w:rFonts w:asciiTheme="minorHAnsi" w:hAnsiTheme="minorHAnsi" w:cstheme="minorHAnsi"/>
          <w:w w:val="96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5A24B9">
        <w:rPr>
          <w:rFonts w:asciiTheme="minorHAnsi" w:hAnsiTheme="minorHAnsi" w:cstheme="minorHAnsi"/>
          <w:w w:val="111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8"/>
          <w:w w:val="1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5A24B9">
        <w:rPr>
          <w:rFonts w:asciiTheme="minorHAnsi" w:hAnsiTheme="minorHAnsi" w:cstheme="minorHAnsi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Seventiet</w:t>
      </w:r>
      <w:r w:rsidRPr="005A24B9">
        <w:rPr>
          <w:rFonts w:asciiTheme="minorHAnsi" w:hAnsiTheme="minorHAnsi" w:cstheme="minorHAnsi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91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1"/>
          <w:w w:val="104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65"/>
          <w:sz w:val="22"/>
          <w:szCs w:val="22"/>
        </w:rPr>
        <w:t>.</w:t>
      </w:r>
    </w:p>
    <w:p w14:paraId="692A2C2C" w14:textId="77777777" w:rsidR="00F8435F" w:rsidRPr="005A24B9" w:rsidRDefault="00F8435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1ED75B2" w14:textId="77777777" w:rsidR="00F8435F" w:rsidRPr="005A24B9" w:rsidRDefault="005A24B9">
      <w:pPr>
        <w:ind w:left="13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v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b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w w:val="73"/>
          <w:sz w:val="22"/>
          <w:szCs w:val="22"/>
        </w:rPr>
        <w:t>,</w:t>
      </w:r>
      <w:r w:rsidRPr="005A24B9">
        <w:rPr>
          <w:rFonts w:asciiTheme="minorHAnsi" w:hAnsiTheme="minorHAnsi" w:cstheme="minorHAnsi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69"/>
          <w:sz w:val="22"/>
          <w:szCs w:val="22"/>
        </w:rPr>
        <w:t>1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113"/>
          <w:sz w:val="22"/>
          <w:szCs w:val="22"/>
        </w:rPr>
        <w:t>9</w:t>
      </w:r>
      <w:r w:rsidRPr="005A24B9">
        <w:rPr>
          <w:rFonts w:asciiTheme="minorHAnsi" w:hAnsiTheme="minorHAnsi" w:cstheme="minorHAnsi"/>
          <w:spacing w:val="-1"/>
          <w:w w:val="81"/>
          <w:sz w:val="22"/>
          <w:szCs w:val="22"/>
        </w:rPr>
        <w:t>1</w:t>
      </w:r>
      <w:r w:rsidRPr="005A24B9">
        <w:rPr>
          <w:rFonts w:asciiTheme="minorHAnsi" w:hAnsiTheme="minorHAnsi" w:cstheme="minorHAnsi"/>
          <w:w w:val="88"/>
          <w:sz w:val="22"/>
          <w:szCs w:val="22"/>
        </w:rPr>
        <w:t>:</w:t>
      </w:r>
    </w:p>
    <w:p w14:paraId="5DC8DBBE" w14:textId="77777777" w:rsidR="00F8435F" w:rsidRPr="005A24B9" w:rsidRDefault="005A24B9">
      <w:pPr>
        <w:spacing w:line="260" w:lineRule="exact"/>
        <w:ind w:left="85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96"/>
          <w:sz w:val="22"/>
          <w:szCs w:val="22"/>
        </w:rPr>
        <w:t>c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u</w:t>
      </w:r>
      <w:r w:rsidRPr="005A24B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w w:val="81"/>
          <w:sz w:val="22"/>
          <w:szCs w:val="22"/>
        </w:rPr>
        <w:t>,</w:t>
      </w:r>
      <w:r w:rsidRPr="005A24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 xml:space="preserve"> N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w</w:t>
      </w:r>
      <w:r w:rsidRPr="005A24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Yor</w:t>
      </w:r>
      <w:r w:rsidRPr="005A24B9">
        <w:rPr>
          <w:rFonts w:asciiTheme="minorHAnsi" w:hAnsiTheme="minorHAnsi" w:cstheme="minorHAnsi"/>
          <w:sz w:val="22"/>
          <w:szCs w:val="22"/>
        </w:rPr>
        <w:t>k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4B9">
        <w:rPr>
          <w:rFonts w:asciiTheme="minorHAnsi" w:hAnsiTheme="minorHAnsi" w:cstheme="minorHAnsi"/>
          <w:sz w:val="22"/>
          <w:szCs w:val="22"/>
        </w:rPr>
        <w:t xml:space="preserve">l 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tin</w:t>
      </w:r>
      <w:r w:rsidRPr="005A24B9">
        <w:rPr>
          <w:rFonts w:asciiTheme="minorHAnsi" w:hAnsiTheme="minorHAnsi" w:cstheme="minorHAnsi"/>
          <w:sz w:val="22"/>
          <w:szCs w:val="22"/>
        </w:rPr>
        <w:t>g</w:t>
      </w:r>
      <w:r w:rsidRPr="005A24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79"/>
          <w:sz w:val="22"/>
          <w:szCs w:val="22"/>
        </w:rPr>
        <w:t>--</w:t>
      </w:r>
      <w:r w:rsidRPr="005A24B9">
        <w:rPr>
          <w:rFonts w:asciiTheme="minorHAnsi" w:hAnsiTheme="minorHAnsi" w:cstheme="minorHAnsi"/>
          <w:spacing w:val="19"/>
          <w:w w:val="79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w w:val="49"/>
          <w:sz w:val="22"/>
          <w:szCs w:val="22"/>
        </w:rPr>
        <w:t>"</w:t>
      </w:r>
      <w:r w:rsidRPr="005A24B9">
        <w:rPr>
          <w:rFonts w:asciiTheme="minorHAnsi" w:hAnsiTheme="minorHAnsi" w:cstheme="minorHAnsi"/>
          <w:spacing w:val="-1"/>
          <w:w w:val="164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3"/>
          <w:w w:val="102"/>
          <w:sz w:val="22"/>
          <w:szCs w:val="22"/>
        </w:rPr>
        <w:t>m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p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a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n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w w:val="98"/>
          <w:sz w:val="22"/>
          <w:szCs w:val="22"/>
        </w:rPr>
        <w:t>P</w:t>
      </w:r>
      <w:r w:rsidRPr="005A24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2"/>
          <w:w w:val="102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5A24B9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A2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A24B9">
        <w:rPr>
          <w:rFonts w:asciiTheme="minorHAnsi" w:hAnsiTheme="minorHAnsi" w:cstheme="minorHAnsi"/>
          <w:spacing w:val="-1"/>
          <w:w w:val="105"/>
          <w:sz w:val="22"/>
          <w:szCs w:val="22"/>
        </w:rPr>
        <w:t>c</w:t>
      </w:r>
      <w:r w:rsidRPr="005A24B9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5A24B9">
        <w:rPr>
          <w:rFonts w:asciiTheme="minorHAnsi" w:hAnsiTheme="minorHAnsi" w:cstheme="minorHAnsi"/>
          <w:w w:val="104"/>
          <w:sz w:val="22"/>
          <w:szCs w:val="22"/>
        </w:rPr>
        <w:t>"</w:t>
      </w:r>
    </w:p>
    <w:p w14:paraId="7DA2FD0F" w14:textId="77777777" w:rsidR="00F8435F" w:rsidRPr="005A24B9" w:rsidRDefault="00F8435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0D31E02" w14:textId="77777777" w:rsidR="00F8435F" w:rsidRPr="005A24B9" w:rsidRDefault="005A24B9">
      <w:pPr>
        <w:ind w:left="131"/>
        <w:rPr>
          <w:rFonts w:asciiTheme="minorHAnsi" w:hAnsiTheme="minorHAnsi" w:cstheme="minorHAnsi"/>
          <w:sz w:val="22"/>
          <w:szCs w:val="22"/>
        </w:rPr>
      </w:pPr>
      <w:r w:rsidRPr="005A24B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4B9">
        <w:rPr>
          <w:rFonts w:asciiTheme="minorHAnsi" w:hAnsiTheme="minorHAnsi" w:cstheme="minorHAnsi"/>
          <w:sz w:val="22"/>
          <w:szCs w:val="22"/>
        </w:rPr>
        <w:t>f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renc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 xml:space="preserve">s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A24B9">
        <w:rPr>
          <w:rFonts w:asciiTheme="minorHAnsi" w:hAnsiTheme="minorHAnsi" w:cstheme="minorHAnsi"/>
          <w:sz w:val="22"/>
          <w:szCs w:val="22"/>
        </w:rPr>
        <w:t>r</w:t>
      </w:r>
      <w:r w:rsidRPr="005A24B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vid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z w:val="22"/>
          <w:szCs w:val="22"/>
        </w:rPr>
        <w:t>d</w:t>
      </w:r>
      <w:r w:rsidRPr="005A24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upo</w:t>
      </w:r>
      <w:r w:rsidRPr="005A24B9">
        <w:rPr>
          <w:rFonts w:asciiTheme="minorHAnsi" w:hAnsiTheme="minorHAnsi" w:cstheme="minorHAnsi"/>
          <w:sz w:val="22"/>
          <w:szCs w:val="22"/>
        </w:rPr>
        <w:t>n</w:t>
      </w:r>
      <w:r w:rsidRPr="005A24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requ</w:t>
      </w:r>
      <w:r w:rsidRPr="005A2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A24B9">
        <w:rPr>
          <w:rFonts w:asciiTheme="minorHAnsi" w:hAnsiTheme="minorHAnsi" w:cstheme="minorHAnsi"/>
          <w:sz w:val="22"/>
          <w:szCs w:val="22"/>
        </w:rPr>
        <w:t>t.</w:t>
      </w:r>
    </w:p>
    <w:sectPr w:rsidR="00F8435F" w:rsidRPr="005A24B9">
      <w:pgSz w:w="12420" w:h="16960"/>
      <w:pgMar w:top="1580" w:right="1760" w:bottom="280" w:left="1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106D4"/>
    <w:multiLevelType w:val="multilevel"/>
    <w:tmpl w:val="2F3C74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35F"/>
    <w:rsid w:val="005A24B9"/>
    <w:rsid w:val="00F8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AFB05C"/>
  <w15:docId w15:val="{99C229ED-2DD2-4EDB-A677-E9AF7511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2021-05-27T16:52:00Z</dcterms:created>
  <dcterms:modified xsi:type="dcterms:W3CDTF">2021-05-27T16:57:00Z</dcterms:modified>
</cp:coreProperties>
</file>